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C97835" w:rsidP="007065A5">
      <w:pPr>
        <w:spacing w:after="0" w:line="360" w:lineRule="auto"/>
        <w:ind w:firstLine="0"/>
        <w:jc w:val="center"/>
        <w:rPr>
          <w:b/>
          <w:sz w:val="40"/>
        </w:rPr>
      </w:pPr>
      <w:r>
        <w:rPr>
          <w:b/>
          <w:sz w:val="40"/>
        </w:rPr>
        <w:t xml:space="preserve">НОВОПОКРОВСКОГО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7544D6">
          <w:pPr>
            <w:pStyle w:val="14"/>
            <w:tabs>
              <w:tab w:val="left" w:pos="567"/>
              <w:tab w:val="right" w:leader="dot" w:pos="9486"/>
            </w:tabs>
            <w:rPr>
              <w:rFonts w:asciiTheme="minorHAnsi" w:hAnsiTheme="minorHAnsi" w:cstheme="minorBidi"/>
              <w:noProof/>
            </w:rPr>
          </w:pPr>
          <w:r w:rsidRPr="007544D6">
            <w:fldChar w:fldCharType="begin"/>
          </w:r>
          <w:r w:rsidR="008768C4">
            <w:instrText xml:space="preserve"> TOC \o "1-3" \h \z \u </w:instrText>
          </w:r>
          <w:r w:rsidRPr="007544D6">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7544D6">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7544D6">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7544D6"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CA7DA3">
        <w:t>Калниболотского сельского поселения</w:t>
      </w:r>
      <w:r w:rsidR="00E8777E">
        <w:t xml:space="preserve"> для населения </w:t>
      </w:r>
      <w:r w:rsidR="00CA7DA3">
        <w:t>Калниболотского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CA7DA3">
        <w:t>Калниболотского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CA7DA3">
        <w:t>Калниболотского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487" w:rsidRDefault="008F6487" w:rsidP="00036DAF">
      <w:pPr>
        <w:spacing w:line="240" w:lineRule="auto"/>
      </w:pPr>
      <w:r>
        <w:separator/>
      </w:r>
    </w:p>
  </w:endnote>
  <w:endnote w:type="continuationSeparator" w:id="1">
    <w:p w:rsidR="008F6487" w:rsidRDefault="008F648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7544D6">
    <w:pPr>
      <w:pStyle w:val="afa"/>
      <w:jc w:val="center"/>
    </w:pPr>
    <w:fldSimple w:instr="PAGE   \* MERGEFORMAT">
      <w:r w:rsidR="00A85212">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487" w:rsidRDefault="008F6487" w:rsidP="00036DAF">
      <w:pPr>
        <w:spacing w:line="240" w:lineRule="auto"/>
      </w:pPr>
      <w:r>
        <w:separator/>
      </w:r>
    </w:p>
  </w:footnote>
  <w:footnote w:type="continuationSeparator" w:id="1">
    <w:p w:rsidR="008F6487" w:rsidRDefault="008F648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64C"/>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44D6"/>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487"/>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1395E"/>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85212"/>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DA3"/>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2048</Words>
  <Characters>11674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2020-02-14T04:54:00Z</cp:lastPrinted>
  <dcterms:created xsi:type="dcterms:W3CDTF">2022-04-29T10:24:00Z</dcterms:created>
  <dcterms:modified xsi:type="dcterms:W3CDTF">2022-06-27T10:38:00Z</dcterms:modified>
</cp:coreProperties>
</file>